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DA9" w:rsidRPr="003B2DA9" w:rsidRDefault="00C32EAD" w:rsidP="003B2DA9">
      <w:pPr>
        <w:widowControl w:val="0"/>
        <w:autoSpaceDE w:val="0"/>
        <w:autoSpaceDN w:val="0"/>
        <w:adjustRightInd w:val="0"/>
        <w:rPr>
          <w:rFonts w:ascii="Arial for Sunburst" w:hAnsi="Arial for Sunburst" w:cs="Arial for Sunburst"/>
          <w:b/>
          <w:bCs/>
          <w:sz w:val="20"/>
          <w:szCs w:val="20"/>
        </w:rPr>
      </w:pPr>
      <w:r>
        <w:rPr>
          <w:rFonts w:ascii="Arial for Sunburst" w:hAnsi="Arial for Sunburst" w:cs="Arial for Sunburst"/>
          <w:b/>
          <w:bCs/>
          <w:color w:val="29AA00"/>
          <w:sz w:val="20"/>
          <w:szCs w:val="20"/>
        </w:rPr>
        <w:t>January 27-31st</w:t>
      </w:r>
      <w:bookmarkStart w:id="0" w:name="_GoBack"/>
      <w:bookmarkEnd w:id="0"/>
      <w:r w:rsidR="003B2DA9" w:rsidRPr="003B2DA9">
        <w:rPr>
          <w:rFonts w:ascii="Arial for Sunburst" w:hAnsi="Arial for Sunburst" w:cs="Arial for Sunburst"/>
          <w:b/>
          <w:bCs/>
          <w:color w:val="29AA00"/>
          <w:sz w:val="20"/>
          <w:szCs w:val="20"/>
        </w:rPr>
        <w:t>, 2014</w:t>
      </w:r>
    </w:p>
    <w:p w:rsidR="003B2DA9" w:rsidRPr="003B2DA9" w:rsidRDefault="003B2DA9" w:rsidP="003B2DA9">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0"/>
          <w:szCs w:val="20"/>
        </w:rPr>
      </w:pPr>
      <w:r w:rsidRPr="003B2DA9">
        <w:rPr>
          <w:rFonts w:ascii="Comic Sans MS" w:hAnsi="Comic Sans MS" w:cs="Comic Sans MS"/>
          <w:sz w:val="20"/>
          <w:szCs w:val="20"/>
        </w:rPr>
        <w:t>Happy birthday to Stephanie on Tuesday, January 28th! We're glad you were born and glad you're back!</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numPr>
          <w:ilvl w:val="0"/>
          <w:numId w:val="2"/>
        </w:numPr>
        <w:tabs>
          <w:tab w:val="left" w:pos="220"/>
          <w:tab w:val="left" w:pos="720"/>
        </w:tabs>
        <w:autoSpaceDE w:val="0"/>
        <w:autoSpaceDN w:val="0"/>
        <w:adjustRightInd w:val="0"/>
        <w:ind w:hanging="720"/>
        <w:rPr>
          <w:rFonts w:ascii="Arial for Sunburst" w:hAnsi="Arial for Sunburst" w:cs="Arial for Sunburst"/>
          <w:sz w:val="20"/>
          <w:szCs w:val="20"/>
        </w:rPr>
      </w:pPr>
      <w:r w:rsidRPr="003B2DA9">
        <w:rPr>
          <w:rFonts w:ascii="Comic Sans MS" w:hAnsi="Comic Sans MS" w:cs="Comic Sans MS"/>
          <w:sz w:val="20"/>
          <w:szCs w:val="20"/>
        </w:rPr>
        <w:t xml:space="preserve">Our next book study meeting scheduled for January 29th is rescheduled to February 19th. Our discussion will be over Chapter 4. Here's a link to the </w:t>
      </w:r>
      <w:hyperlink r:id="rId6" w:history="1">
        <w:r w:rsidRPr="003B2DA9">
          <w:rPr>
            <w:rFonts w:ascii="Comic Sans MS" w:hAnsi="Comic Sans MS" w:cs="Comic Sans MS"/>
            <w:color w:val="0000F6"/>
            <w:sz w:val="20"/>
            <w:szCs w:val="20"/>
            <w:u w:val="single" w:color="0000F6"/>
          </w:rPr>
          <w:t>book study schedule</w:t>
        </w:r>
      </w:hyperlink>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numPr>
          <w:ilvl w:val="0"/>
          <w:numId w:val="3"/>
        </w:numPr>
        <w:tabs>
          <w:tab w:val="left" w:pos="220"/>
          <w:tab w:val="left" w:pos="720"/>
        </w:tabs>
        <w:autoSpaceDE w:val="0"/>
        <w:autoSpaceDN w:val="0"/>
        <w:adjustRightInd w:val="0"/>
        <w:ind w:hanging="720"/>
        <w:rPr>
          <w:rFonts w:ascii="Arial for Sunburst" w:hAnsi="Arial for Sunburst" w:cs="Arial for Sunburst"/>
          <w:sz w:val="20"/>
          <w:szCs w:val="20"/>
        </w:rPr>
      </w:pPr>
      <w:r w:rsidRPr="003B2DA9">
        <w:rPr>
          <w:rFonts w:ascii="Comic Sans MS" w:hAnsi="Comic Sans MS" w:cs="Comic Sans MS"/>
          <w:sz w:val="20"/>
          <w:szCs w:val="20"/>
        </w:rPr>
        <w:t xml:space="preserve">We'll be meeting in the conference room Wednesday and Thursday for this month's Building </w:t>
      </w:r>
      <w:proofErr w:type="spellStart"/>
      <w:r w:rsidRPr="003B2DA9">
        <w:rPr>
          <w:rFonts w:ascii="Comic Sans MS" w:hAnsi="Comic Sans MS" w:cs="Comic Sans MS"/>
          <w:sz w:val="20"/>
          <w:szCs w:val="20"/>
        </w:rPr>
        <w:t>RtI</w:t>
      </w:r>
      <w:proofErr w:type="spellEnd"/>
      <w:r w:rsidRPr="003B2DA9">
        <w:rPr>
          <w:rFonts w:ascii="Comic Sans MS" w:hAnsi="Comic Sans MS" w:cs="Comic Sans MS"/>
          <w:sz w:val="20"/>
          <w:szCs w:val="20"/>
        </w:rPr>
        <w:t xml:space="preserve"> meeting. Although I've linked a </w:t>
      </w:r>
      <w:hyperlink r:id="rId7" w:history="1">
        <w:r w:rsidRPr="003B2DA9">
          <w:rPr>
            <w:rFonts w:ascii="Comic Sans MS" w:hAnsi="Comic Sans MS" w:cs="Comic Sans MS"/>
            <w:color w:val="0000F6"/>
            <w:sz w:val="20"/>
            <w:szCs w:val="20"/>
            <w:u w:val="single" w:color="0000F6"/>
          </w:rPr>
          <w:t>schedule</w:t>
        </w:r>
      </w:hyperlink>
      <w:r w:rsidRPr="003B2DA9">
        <w:rPr>
          <w:rFonts w:ascii="Comic Sans MS" w:hAnsi="Comic Sans MS" w:cs="Comic Sans MS"/>
          <w:sz w:val="20"/>
          <w:szCs w:val="20"/>
        </w:rPr>
        <w:t xml:space="preserve"> (tabs for both days), it is changing daily so please refer back to it prior to Wednesday to see the most current information. Thanks.</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numPr>
          <w:ilvl w:val="0"/>
          <w:numId w:val="4"/>
        </w:numPr>
        <w:tabs>
          <w:tab w:val="left" w:pos="220"/>
          <w:tab w:val="left" w:pos="720"/>
        </w:tabs>
        <w:autoSpaceDE w:val="0"/>
        <w:autoSpaceDN w:val="0"/>
        <w:adjustRightInd w:val="0"/>
        <w:ind w:hanging="720"/>
        <w:rPr>
          <w:rFonts w:ascii="Arial for Sunburst" w:hAnsi="Arial for Sunburst" w:cs="Arial for Sunburst"/>
          <w:sz w:val="20"/>
          <w:szCs w:val="20"/>
        </w:rPr>
      </w:pPr>
      <w:r w:rsidRPr="003B2DA9">
        <w:rPr>
          <w:rFonts w:ascii="Comic Sans MS" w:hAnsi="Comic Sans MS" w:cs="Comic Sans MS"/>
          <w:sz w:val="20"/>
          <w:szCs w:val="20"/>
        </w:rPr>
        <w:t xml:space="preserve">At an upcoming faculty meeting, we'll be reviewing our winter data and updating our data walls. Preliminary discussions are extremely hopeful regarding the progress our intervention AND SLO students are making! I'm always excited to uncover evidence that indicates we are doing the right work! </w:t>
      </w:r>
      <w:r w:rsidRPr="003B2DA9">
        <w:rPr>
          <w:rFonts w:ascii="Arial for Sunburst" w:hAnsi="Arial for Sunburst" w:cs="Arial for Sunburst"/>
          <w:b/>
          <w:bCs/>
          <w:color w:val="990000"/>
          <w:sz w:val="20"/>
          <w:szCs w:val="20"/>
        </w:rPr>
        <w:t xml:space="preserve">Please find your Tier Labels for your data wall on the </w:t>
      </w:r>
      <w:hyperlink r:id="rId8" w:history="1">
        <w:r w:rsidRPr="003B2DA9">
          <w:rPr>
            <w:rFonts w:ascii="Arial for Sunburst" w:hAnsi="Arial for Sunburst" w:cs="Arial for Sunburst"/>
            <w:b/>
            <w:bCs/>
            <w:color w:val="0000F6"/>
            <w:sz w:val="20"/>
            <w:szCs w:val="20"/>
            <w:u w:val="single" w:color="0000F6"/>
          </w:rPr>
          <w:t>Assessment page of the wiki</w:t>
        </w:r>
      </w:hyperlink>
      <w:r w:rsidRPr="003B2DA9">
        <w:rPr>
          <w:rFonts w:ascii="Arial for Sunburst" w:hAnsi="Arial for Sunburst" w:cs="Arial for Sunburst"/>
          <w:b/>
          <w:bCs/>
          <w:color w:val="990000"/>
          <w:sz w:val="20"/>
          <w:szCs w:val="20"/>
        </w:rPr>
        <w:t>.</w:t>
      </w:r>
      <w:r w:rsidRPr="003B2DA9">
        <w:rPr>
          <w:rFonts w:ascii="Comic Sans MS" w:hAnsi="Comic Sans MS" w:cs="Comic Sans MS"/>
          <w:sz w:val="20"/>
          <w:szCs w:val="20"/>
        </w:rPr>
        <w:t xml:space="preserve"> Each grade level has a link to the labels that can go over the fall ranges. We'll also be adding a new code to our SLO students' post-its.</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numPr>
          <w:ilvl w:val="0"/>
          <w:numId w:val="5"/>
        </w:numPr>
        <w:tabs>
          <w:tab w:val="left" w:pos="220"/>
          <w:tab w:val="left" w:pos="720"/>
        </w:tabs>
        <w:autoSpaceDE w:val="0"/>
        <w:autoSpaceDN w:val="0"/>
        <w:adjustRightInd w:val="0"/>
        <w:ind w:hanging="720"/>
        <w:rPr>
          <w:rFonts w:ascii="Arial for Sunburst" w:hAnsi="Arial for Sunburst" w:cs="Arial for Sunburst"/>
          <w:sz w:val="20"/>
          <w:szCs w:val="20"/>
        </w:rPr>
      </w:pPr>
      <w:r w:rsidRPr="003B2DA9">
        <w:rPr>
          <w:rFonts w:ascii="Comic Sans MS" w:hAnsi="Comic Sans MS" w:cs="Comic Sans MS"/>
          <w:sz w:val="20"/>
          <w:szCs w:val="20"/>
        </w:rPr>
        <w:t xml:space="preserve">Please be thinking about what you'll want to communicate regarding progress of your SLO group based on data, evidence of progress toward goals associated with your targeted group and your PPG. We'll begin scheduling mid-year SLO/PPG reviews mid February once all testing is completed and you've had a chance to analyze. Here is a link to a </w:t>
      </w:r>
      <w:hyperlink r:id="rId9" w:history="1">
        <w:r w:rsidRPr="003B2DA9">
          <w:rPr>
            <w:rFonts w:ascii="Comic Sans MS" w:hAnsi="Comic Sans MS" w:cs="Comic Sans MS"/>
            <w:color w:val="0000F6"/>
            <w:sz w:val="20"/>
            <w:szCs w:val="20"/>
            <w:u w:val="single" w:color="0000F6"/>
          </w:rPr>
          <w:t>schedule</w:t>
        </w:r>
      </w:hyperlink>
      <w:r w:rsidRPr="003B2DA9">
        <w:rPr>
          <w:rFonts w:ascii="Comic Sans MS" w:hAnsi="Comic Sans MS" w:cs="Comic Sans MS"/>
          <w:sz w:val="20"/>
          <w:szCs w:val="20"/>
        </w:rPr>
        <w:t xml:space="preserve"> I've created to discuss your tentative analysis of progress made. Here are the podcasts that will enable you to complete the Midyear Review form as well as learn how to upload artifacts to support the information shared in the form.</w:t>
      </w:r>
    </w:p>
    <w:p w:rsidR="003B2DA9" w:rsidRPr="003B2DA9" w:rsidRDefault="003B2DA9" w:rsidP="003B2DA9">
      <w:pPr>
        <w:widowControl w:val="0"/>
        <w:numPr>
          <w:ilvl w:val="1"/>
          <w:numId w:val="5"/>
        </w:numPr>
        <w:tabs>
          <w:tab w:val="left" w:pos="940"/>
          <w:tab w:val="left" w:pos="1440"/>
        </w:tabs>
        <w:autoSpaceDE w:val="0"/>
        <w:autoSpaceDN w:val="0"/>
        <w:adjustRightInd w:val="0"/>
        <w:ind w:hanging="1440"/>
        <w:rPr>
          <w:rFonts w:ascii="Arial for Sunburst" w:hAnsi="Arial for Sunburst" w:cs="Arial for Sunburst"/>
          <w:sz w:val="20"/>
          <w:szCs w:val="20"/>
        </w:rPr>
      </w:pPr>
      <w:hyperlink r:id="rId10" w:history="1">
        <w:r w:rsidRPr="003B2DA9">
          <w:rPr>
            <w:rFonts w:ascii="Arial for Sunburst" w:hAnsi="Arial for Sunburst" w:cs="Arial for Sunburst"/>
            <w:color w:val="0000F6"/>
            <w:sz w:val="20"/>
            <w:szCs w:val="20"/>
            <w:u w:val="single"/>
          </w:rPr>
          <w:t>Mid Year SLO/PPG Video</w:t>
        </w:r>
      </w:hyperlink>
    </w:p>
    <w:p w:rsidR="003B2DA9" w:rsidRPr="003B2DA9" w:rsidRDefault="003B2DA9" w:rsidP="003B2DA9">
      <w:pPr>
        <w:widowControl w:val="0"/>
        <w:numPr>
          <w:ilvl w:val="1"/>
          <w:numId w:val="5"/>
        </w:numPr>
        <w:tabs>
          <w:tab w:val="left" w:pos="940"/>
          <w:tab w:val="left" w:pos="1440"/>
        </w:tabs>
        <w:autoSpaceDE w:val="0"/>
        <w:autoSpaceDN w:val="0"/>
        <w:adjustRightInd w:val="0"/>
        <w:ind w:hanging="1440"/>
        <w:rPr>
          <w:rFonts w:ascii="Arial for Sunburst" w:hAnsi="Arial for Sunburst" w:cs="Arial for Sunburst"/>
          <w:sz w:val="20"/>
          <w:szCs w:val="20"/>
        </w:rPr>
      </w:pPr>
      <w:hyperlink r:id="rId11" w:history="1">
        <w:r w:rsidRPr="003B2DA9">
          <w:rPr>
            <w:rFonts w:ascii="Arial for Sunburst" w:hAnsi="Arial for Sunburst" w:cs="Arial for Sunburst"/>
            <w:color w:val="0000F6"/>
            <w:sz w:val="20"/>
            <w:szCs w:val="20"/>
            <w:u w:val="single"/>
          </w:rPr>
          <w:t>Attaching Artifacts to the Mid Year Meeting</w:t>
        </w:r>
      </w:hyperlink>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numPr>
          <w:ilvl w:val="0"/>
          <w:numId w:val="6"/>
        </w:numPr>
        <w:tabs>
          <w:tab w:val="left" w:pos="220"/>
          <w:tab w:val="left" w:pos="720"/>
        </w:tabs>
        <w:autoSpaceDE w:val="0"/>
        <w:autoSpaceDN w:val="0"/>
        <w:adjustRightInd w:val="0"/>
        <w:ind w:hanging="720"/>
        <w:rPr>
          <w:rFonts w:ascii="Arial for Sunburst" w:hAnsi="Arial for Sunburst" w:cs="Arial for Sunburst"/>
          <w:sz w:val="20"/>
          <w:szCs w:val="20"/>
        </w:rPr>
      </w:pPr>
      <w:r w:rsidRPr="003B2DA9">
        <w:rPr>
          <w:rFonts w:ascii="Comic Sans MS" w:hAnsi="Comic Sans MS" w:cs="Comic Sans MS"/>
          <w:sz w:val="20"/>
          <w:szCs w:val="20"/>
        </w:rPr>
        <w:t>Please do your best to complete your comments sections of the report cards by Monday, January 27th, at 9:00. This will enable Terri to print them for my review in plenty of time for Terri to store them by Wednesday. Thanks for your efforts.</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numPr>
          <w:ilvl w:val="0"/>
          <w:numId w:val="7"/>
        </w:numPr>
        <w:tabs>
          <w:tab w:val="left" w:pos="220"/>
          <w:tab w:val="left" w:pos="720"/>
        </w:tabs>
        <w:autoSpaceDE w:val="0"/>
        <w:autoSpaceDN w:val="0"/>
        <w:adjustRightInd w:val="0"/>
        <w:ind w:hanging="720"/>
        <w:rPr>
          <w:rFonts w:ascii="Arial for Sunburst" w:hAnsi="Arial for Sunburst" w:cs="Arial for Sunburst"/>
          <w:sz w:val="20"/>
          <w:szCs w:val="20"/>
        </w:rPr>
      </w:pPr>
      <w:r w:rsidRPr="003B2DA9">
        <w:rPr>
          <w:rFonts w:ascii="Comic Sans MS" w:hAnsi="Comic Sans MS" w:cs="Comic Sans MS"/>
          <w:sz w:val="20"/>
          <w:szCs w:val="20"/>
        </w:rPr>
        <w:t xml:space="preserve">The next vertical team meeting will occur on February 4th which will be led by Laura. She will continue the work that she began with deepening problem solving skills to align with the demands of the CCSS/Smarter Balance assessment. What Jaclyn and I would like you to do in the meantime is to continue work with your GL team on standard ELA/Reading #1 - Ask and answer questions about key details in a text. At an earlier vertical meeting, grade level teams reviewed the DSC correlation site to find a unit that aligned to that standard and began work on adding deeper questions to that unit. In the next several weeks, please use the time we would be meeting, to meet with your </w:t>
      </w:r>
      <w:proofErr w:type="gramStart"/>
      <w:r w:rsidRPr="003B2DA9">
        <w:rPr>
          <w:rFonts w:ascii="Comic Sans MS" w:hAnsi="Comic Sans MS" w:cs="Comic Sans MS"/>
          <w:sz w:val="20"/>
          <w:szCs w:val="20"/>
        </w:rPr>
        <w:t>team-mates</w:t>
      </w:r>
      <w:proofErr w:type="gramEnd"/>
      <w:r w:rsidRPr="003B2DA9">
        <w:rPr>
          <w:rFonts w:ascii="Comic Sans MS" w:hAnsi="Comic Sans MS" w:cs="Comic Sans MS"/>
          <w:sz w:val="20"/>
          <w:szCs w:val="20"/>
        </w:rPr>
        <w:t xml:space="preserve"> and further develop questions/checks for understanding that would improve that unit. We’ll share out at a K-6 vertical team meeting in February to see our alignment and whether we’ve </w:t>
      </w:r>
      <w:proofErr w:type="spellStart"/>
      <w:r w:rsidRPr="003B2DA9">
        <w:rPr>
          <w:rFonts w:ascii="Comic Sans MS" w:hAnsi="Comic Sans MS" w:cs="Comic Sans MS"/>
          <w:sz w:val="20"/>
          <w:szCs w:val="20"/>
        </w:rPr>
        <w:t>scaffolded</w:t>
      </w:r>
      <w:proofErr w:type="spellEnd"/>
      <w:r w:rsidRPr="003B2DA9">
        <w:rPr>
          <w:rFonts w:ascii="Comic Sans MS" w:hAnsi="Comic Sans MS" w:cs="Comic Sans MS"/>
          <w:sz w:val="20"/>
          <w:szCs w:val="20"/>
        </w:rPr>
        <w:t xml:space="preserve"> effectively across grade levels.</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numPr>
          <w:ilvl w:val="0"/>
          <w:numId w:val="8"/>
        </w:numPr>
        <w:tabs>
          <w:tab w:val="left" w:pos="220"/>
          <w:tab w:val="left" w:pos="720"/>
        </w:tabs>
        <w:autoSpaceDE w:val="0"/>
        <w:autoSpaceDN w:val="0"/>
        <w:adjustRightInd w:val="0"/>
        <w:ind w:hanging="720"/>
        <w:rPr>
          <w:rFonts w:ascii="Arial for Sunburst" w:hAnsi="Arial for Sunburst" w:cs="Arial for Sunburst"/>
          <w:sz w:val="20"/>
          <w:szCs w:val="20"/>
        </w:rPr>
      </w:pPr>
      <w:r w:rsidRPr="003B2DA9">
        <w:rPr>
          <w:rFonts w:ascii="Comic Sans MS" w:hAnsi="Comic Sans MS" w:cs="Comic Sans MS"/>
          <w:sz w:val="20"/>
          <w:szCs w:val="20"/>
        </w:rPr>
        <w:t xml:space="preserve">A </w:t>
      </w:r>
      <w:hyperlink r:id="rId12" w:history="1">
        <w:r w:rsidRPr="003B2DA9">
          <w:rPr>
            <w:rFonts w:ascii="Comic Sans MS" w:hAnsi="Comic Sans MS" w:cs="Comic Sans MS"/>
            <w:color w:val="0000F6"/>
            <w:sz w:val="20"/>
            <w:szCs w:val="20"/>
            <w:u w:val="single" w:color="0000F6"/>
          </w:rPr>
          <w:t xml:space="preserve">make-up schedule </w:t>
        </w:r>
      </w:hyperlink>
      <w:r w:rsidRPr="003B2DA9">
        <w:rPr>
          <w:rFonts w:ascii="Comic Sans MS" w:hAnsi="Comic Sans MS" w:cs="Comic Sans MS"/>
          <w:sz w:val="20"/>
          <w:szCs w:val="20"/>
        </w:rPr>
        <w:t xml:space="preserve">has been created to keep track of our MAP absences. Please keep </w:t>
      </w:r>
      <w:r w:rsidRPr="003B2DA9">
        <w:rPr>
          <w:rFonts w:ascii="Comic Sans MS" w:hAnsi="Comic Sans MS" w:cs="Comic Sans MS"/>
          <w:sz w:val="20"/>
          <w:szCs w:val="20"/>
        </w:rPr>
        <w:lastRenderedPageBreak/>
        <w:t xml:space="preserve">this up to date as it helps </w:t>
      </w:r>
      <w:proofErr w:type="spellStart"/>
      <w:r w:rsidRPr="003B2DA9">
        <w:rPr>
          <w:rFonts w:ascii="Comic Sans MS" w:hAnsi="Comic Sans MS" w:cs="Comic Sans MS"/>
          <w:sz w:val="20"/>
          <w:szCs w:val="20"/>
        </w:rPr>
        <w:t>Paulyn</w:t>
      </w:r>
      <w:proofErr w:type="spellEnd"/>
      <w:r w:rsidRPr="003B2DA9">
        <w:rPr>
          <w:rFonts w:ascii="Comic Sans MS" w:hAnsi="Comic Sans MS" w:cs="Comic Sans MS"/>
          <w:sz w:val="20"/>
          <w:szCs w:val="20"/>
        </w:rPr>
        <w:t xml:space="preserve"> and Ann. I so appreciate </w:t>
      </w:r>
      <w:proofErr w:type="spellStart"/>
      <w:proofErr w:type="gramStart"/>
      <w:r w:rsidRPr="003B2DA9">
        <w:rPr>
          <w:rFonts w:ascii="Comic Sans MS" w:hAnsi="Comic Sans MS" w:cs="Comic Sans MS"/>
          <w:sz w:val="20"/>
          <w:szCs w:val="20"/>
        </w:rPr>
        <w:t>Paulyn's</w:t>
      </w:r>
      <w:proofErr w:type="spellEnd"/>
      <w:proofErr w:type="gramEnd"/>
      <w:r w:rsidRPr="003B2DA9">
        <w:rPr>
          <w:rFonts w:ascii="Comic Sans MS" w:hAnsi="Comic Sans MS" w:cs="Comic Sans MS"/>
          <w:sz w:val="20"/>
          <w:szCs w:val="20"/>
        </w:rPr>
        <w:t xml:space="preserve"> and Ann's consistent attention to staying on top of these!</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numPr>
          <w:ilvl w:val="0"/>
          <w:numId w:val="9"/>
        </w:numPr>
        <w:tabs>
          <w:tab w:val="left" w:pos="220"/>
          <w:tab w:val="left" w:pos="720"/>
        </w:tabs>
        <w:autoSpaceDE w:val="0"/>
        <w:autoSpaceDN w:val="0"/>
        <w:adjustRightInd w:val="0"/>
        <w:ind w:hanging="720"/>
        <w:rPr>
          <w:rFonts w:ascii="Arial for Sunburst" w:hAnsi="Arial for Sunburst" w:cs="Arial for Sunburst"/>
          <w:sz w:val="20"/>
          <w:szCs w:val="20"/>
        </w:rPr>
      </w:pPr>
      <w:r w:rsidRPr="003B2DA9">
        <w:rPr>
          <w:rFonts w:ascii="Comic Sans MS" w:hAnsi="Comic Sans MS" w:cs="Comic Sans MS"/>
          <w:sz w:val="20"/>
          <w:szCs w:val="20"/>
        </w:rPr>
        <w:t xml:space="preserve">MAP for Primary students need headsets and you'll want your students to </w:t>
      </w:r>
      <w:hyperlink r:id="rId13" w:history="1">
        <w:r w:rsidRPr="003B2DA9">
          <w:rPr>
            <w:rFonts w:ascii="Comic Sans MS" w:hAnsi="Comic Sans MS" w:cs="Comic Sans MS"/>
            <w:color w:val="0000F6"/>
            <w:sz w:val="20"/>
            <w:szCs w:val="20"/>
            <w:u w:val="single" w:color="0000F6"/>
          </w:rPr>
          <w:t>watch this</w:t>
        </w:r>
      </w:hyperlink>
      <w:r w:rsidRPr="003B2DA9">
        <w:rPr>
          <w:rFonts w:ascii="Comic Sans MS" w:hAnsi="Comic Sans MS" w:cs="Comic Sans MS"/>
          <w:sz w:val="20"/>
          <w:szCs w:val="20"/>
        </w:rPr>
        <w:t xml:space="preserve"> information prior to testing.</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numPr>
          <w:ilvl w:val="0"/>
          <w:numId w:val="10"/>
        </w:numPr>
        <w:tabs>
          <w:tab w:val="left" w:pos="220"/>
          <w:tab w:val="left" w:pos="720"/>
        </w:tabs>
        <w:autoSpaceDE w:val="0"/>
        <w:autoSpaceDN w:val="0"/>
        <w:adjustRightInd w:val="0"/>
        <w:ind w:hanging="720"/>
        <w:rPr>
          <w:rFonts w:ascii="Arial for Sunburst" w:hAnsi="Arial for Sunburst" w:cs="Arial for Sunburst"/>
          <w:sz w:val="20"/>
          <w:szCs w:val="20"/>
        </w:rPr>
      </w:pPr>
      <w:r w:rsidRPr="003B2DA9">
        <w:rPr>
          <w:rFonts w:ascii="Comic Sans MS" w:hAnsi="Comic Sans MS" w:cs="Comic Sans MS"/>
          <w:sz w:val="20"/>
          <w:szCs w:val="20"/>
        </w:rPr>
        <w:t xml:space="preserve">Please check occasionally the new pages I've put on our wiki. On the </w:t>
      </w:r>
      <w:hyperlink r:id="rId14" w:history="1">
        <w:r w:rsidRPr="003B2DA9">
          <w:rPr>
            <w:rFonts w:ascii="Comic Sans MS" w:hAnsi="Comic Sans MS" w:cs="Comic Sans MS"/>
            <w:color w:val="500000"/>
            <w:sz w:val="20"/>
            <w:szCs w:val="20"/>
            <w:u w:val="single" w:color="500000"/>
          </w:rPr>
          <w:t>Educator Effectiveness</w:t>
        </w:r>
      </w:hyperlink>
      <w:r w:rsidRPr="003B2DA9">
        <w:rPr>
          <w:rFonts w:ascii="Comic Sans MS" w:hAnsi="Comic Sans MS" w:cs="Comic Sans MS"/>
          <w:sz w:val="20"/>
          <w:szCs w:val="20"/>
        </w:rPr>
        <w:t xml:space="preserve"> page, I've linked three other pages (Vocabulary Acquisition, Disciplinary Literacy in the Content Areas, and Informational Text) that have vocabulary resources (articles, websites, graphic organizers) and informational text resources. I've also added a link on the </w:t>
      </w:r>
      <w:proofErr w:type="spellStart"/>
      <w:r w:rsidRPr="003B2DA9">
        <w:rPr>
          <w:rFonts w:ascii="Comic Sans MS" w:hAnsi="Comic Sans MS" w:cs="Comic Sans MS"/>
          <w:sz w:val="20"/>
          <w:szCs w:val="20"/>
        </w:rPr>
        <w:t>RtI</w:t>
      </w:r>
      <w:proofErr w:type="spellEnd"/>
      <w:r w:rsidRPr="003B2DA9">
        <w:rPr>
          <w:rFonts w:ascii="Comic Sans MS" w:hAnsi="Comic Sans MS" w:cs="Comic Sans MS"/>
          <w:sz w:val="20"/>
          <w:szCs w:val="20"/>
        </w:rPr>
        <w:t xml:space="preserve"> page of Academic Intervention Resources. You can see those pages on the navigation bar to the right so that you can access those resources two different ways (through the SLO page or independently of that page). I will continue to work on populating these pages so you have access to tools that may support your SLO's.</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noProof/>
          <w:sz w:val="20"/>
          <w:szCs w:val="20"/>
        </w:rPr>
        <w:drawing>
          <wp:inline distT="0" distB="0" distL="0" distR="0" wp14:anchorId="71C00360" wp14:editId="6E4E5C7A">
            <wp:extent cx="3045460" cy="21596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5460" cy="2159635"/>
                    </a:xfrm>
                    <a:prstGeom prst="rect">
                      <a:avLst/>
                    </a:prstGeom>
                    <a:noFill/>
                    <a:ln>
                      <a:noFill/>
                    </a:ln>
                  </pic:spPr>
                </pic:pic>
              </a:graphicData>
            </a:graphic>
          </wp:inline>
        </w:drawing>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autoSpaceDE w:val="0"/>
        <w:autoSpaceDN w:val="0"/>
        <w:adjustRightInd w:val="0"/>
        <w:rPr>
          <w:rFonts w:ascii="Arial for Sunburst" w:hAnsi="Arial for Sunburst" w:cs="Arial for Sunburst"/>
          <w:b/>
          <w:bCs/>
          <w:sz w:val="20"/>
          <w:szCs w:val="20"/>
        </w:rPr>
      </w:pPr>
      <w:r w:rsidRPr="003B2DA9">
        <w:rPr>
          <w:rFonts w:ascii="Tahoma" w:hAnsi="Tahoma" w:cs="Tahoma"/>
          <w:b/>
          <w:bCs/>
          <w:color w:val="29AA00"/>
          <w:sz w:val="20"/>
          <w:szCs w:val="20"/>
        </w:rPr>
        <w:t>Technology Tips</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hyperlink r:id="rId16" w:history="1">
        <w:r w:rsidRPr="003B2DA9">
          <w:rPr>
            <w:rFonts w:ascii="Arial for Sunburst" w:hAnsi="Arial for Sunburst" w:cs="Arial for Sunburst"/>
            <w:color w:val="0000F6"/>
            <w:sz w:val="20"/>
            <w:szCs w:val="20"/>
            <w:u w:val="single" w:color="0000F6"/>
          </w:rPr>
          <w:t>Teaching Text Features - Lerner website</w:t>
        </w:r>
      </w:hyperlink>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Georgia" w:hAnsi="Georgia" w:cs="Georgia"/>
          <w:b/>
          <w:bCs/>
          <w:color w:val="2F2511"/>
          <w:sz w:val="20"/>
          <w:szCs w:val="20"/>
        </w:rPr>
        <w:t>Grades 1–8</w:t>
      </w:r>
    </w:p>
    <w:p w:rsidR="003B2DA9" w:rsidRDefault="003B2DA9" w:rsidP="003B2DA9">
      <w:pPr>
        <w:widowControl w:val="0"/>
        <w:autoSpaceDE w:val="0"/>
        <w:autoSpaceDN w:val="0"/>
        <w:adjustRightInd w:val="0"/>
        <w:rPr>
          <w:rFonts w:ascii="Georgia" w:hAnsi="Georgia" w:cs="Georgia"/>
          <w:color w:val="2F2511"/>
          <w:sz w:val="20"/>
          <w:szCs w:val="20"/>
        </w:rPr>
      </w:pPr>
      <w:r w:rsidRPr="003B2DA9">
        <w:rPr>
          <w:rFonts w:ascii="Georgia" w:hAnsi="Georgia" w:cs="Georgia"/>
          <w:color w:val="2F2511"/>
          <w:sz w:val="20"/>
          <w:szCs w:val="20"/>
        </w:rPr>
        <w:t>Teach essential reading strategies and improve students' reading comprehension with this new resource for teachers. Each grade level has two sets of pages, and callout boxes aimed at the student identify and explain the text features on the book's pages. A teacher chart included with each set of pages helps you articulate how the specific text features aid your students in navigating informational texts.</w:t>
      </w:r>
    </w:p>
    <w:p w:rsidR="003B2DA9" w:rsidRDefault="003B2DA9" w:rsidP="003B2DA9">
      <w:pPr>
        <w:widowControl w:val="0"/>
        <w:autoSpaceDE w:val="0"/>
        <w:autoSpaceDN w:val="0"/>
        <w:adjustRightInd w:val="0"/>
        <w:rPr>
          <w:rFonts w:ascii="Georgia" w:hAnsi="Georgia" w:cs="Georgia"/>
          <w:color w:val="2F2511"/>
          <w:sz w:val="20"/>
          <w:szCs w:val="20"/>
        </w:rPr>
      </w:pP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color w:val="990000"/>
          <w:sz w:val="20"/>
          <w:szCs w:val="20"/>
        </w:rPr>
        <w:t>Meetings this week</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roofErr w:type="spellStart"/>
      <w:r w:rsidRPr="003B2DA9">
        <w:rPr>
          <w:rFonts w:ascii="Arial for Sunburst" w:hAnsi="Arial for Sunburst" w:cs="Arial for Sunburst"/>
          <w:b/>
          <w:bCs/>
          <w:sz w:val="20"/>
          <w:szCs w:val="20"/>
        </w:rPr>
        <w:t>Monday</w:t>
      </w:r>
      <w:proofErr w:type="gramStart"/>
      <w:r w:rsidRPr="003B2DA9">
        <w:rPr>
          <w:rFonts w:ascii="Arial for Sunburst" w:hAnsi="Arial for Sunburst" w:cs="Arial for Sunburst"/>
          <w:b/>
          <w:bCs/>
          <w:sz w:val="20"/>
          <w:szCs w:val="20"/>
        </w:rPr>
        <w:t>,January</w:t>
      </w:r>
      <w:proofErr w:type="spellEnd"/>
      <w:proofErr w:type="gramEnd"/>
      <w:r w:rsidRPr="003B2DA9">
        <w:rPr>
          <w:rFonts w:ascii="Arial for Sunburst" w:hAnsi="Arial for Sunburst" w:cs="Arial for Sunburst"/>
          <w:b/>
          <w:bCs/>
          <w:sz w:val="20"/>
          <w:szCs w:val="20"/>
        </w:rPr>
        <w:t xml:space="preserve"> 27th</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sz w:val="20"/>
          <w:szCs w:val="20"/>
        </w:rPr>
        <w:t xml:space="preserve">8:00-9:30 - District </w:t>
      </w:r>
      <w:proofErr w:type="spellStart"/>
      <w:r w:rsidRPr="003B2DA9">
        <w:rPr>
          <w:rFonts w:ascii="Arial for Sunburst" w:hAnsi="Arial for Sunburst" w:cs="Arial for Sunburst"/>
          <w:sz w:val="20"/>
          <w:szCs w:val="20"/>
        </w:rPr>
        <w:t>RtI</w:t>
      </w:r>
      <w:proofErr w:type="spellEnd"/>
      <w:r w:rsidRPr="003B2DA9">
        <w:rPr>
          <w:rFonts w:ascii="Arial for Sunburst" w:hAnsi="Arial for Sunburst" w:cs="Arial for Sunburst"/>
          <w:sz w:val="20"/>
          <w:szCs w:val="20"/>
        </w:rPr>
        <w:t xml:space="preserve"> committee meeting - ECC</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sz w:val="20"/>
          <w:szCs w:val="20"/>
        </w:rPr>
        <w:t xml:space="preserve">9:30-11:30 - Panel discussion regarding </w:t>
      </w:r>
      <w:proofErr w:type="spellStart"/>
      <w:r w:rsidRPr="003B2DA9">
        <w:rPr>
          <w:rFonts w:ascii="Arial for Sunburst" w:hAnsi="Arial for Sunburst" w:cs="Arial for Sunburst"/>
          <w:sz w:val="20"/>
          <w:szCs w:val="20"/>
        </w:rPr>
        <w:t>RtI</w:t>
      </w:r>
      <w:proofErr w:type="spellEnd"/>
      <w:r w:rsidRPr="003B2DA9">
        <w:rPr>
          <w:rFonts w:ascii="Arial for Sunburst" w:hAnsi="Arial for Sunburst" w:cs="Arial for Sunburst"/>
          <w:sz w:val="20"/>
          <w:szCs w:val="20"/>
        </w:rPr>
        <w:t xml:space="preserve"> assessment - ECC</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sz w:val="20"/>
          <w:szCs w:val="20"/>
        </w:rPr>
        <w:t>6:45 -7:45 - District HGD committee meeting - ECC</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b/>
          <w:bCs/>
          <w:sz w:val="20"/>
          <w:szCs w:val="20"/>
        </w:rPr>
        <w:t>Tuesday, January 28th</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sz w:val="20"/>
          <w:szCs w:val="20"/>
        </w:rPr>
        <w:t>10:45 - Post-conference with Patricia</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b/>
          <w:bCs/>
          <w:sz w:val="20"/>
          <w:szCs w:val="20"/>
        </w:rPr>
        <w:t>Wednesday, January 29th</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sz w:val="20"/>
          <w:szCs w:val="20"/>
        </w:rPr>
        <w:t xml:space="preserve">Building </w:t>
      </w:r>
      <w:proofErr w:type="spellStart"/>
      <w:r w:rsidRPr="003B2DA9">
        <w:rPr>
          <w:rFonts w:ascii="Arial for Sunburst" w:hAnsi="Arial for Sunburst" w:cs="Arial for Sunburst"/>
          <w:sz w:val="20"/>
          <w:szCs w:val="20"/>
        </w:rPr>
        <w:t>RtI</w:t>
      </w:r>
      <w:proofErr w:type="spellEnd"/>
      <w:r w:rsidRPr="003B2DA9">
        <w:rPr>
          <w:rFonts w:ascii="Arial for Sunburst" w:hAnsi="Arial for Sunburst" w:cs="Arial for Sunburst"/>
          <w:sz w:val="20"/>
          <w:szCs w:val="20"/>
        </w:rPr>
        <w:t xml:space="preserve"> - 12:15-4;00</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b/>
          <w:bCs/>
          <w:sz w:val="20"/>
          <w:szCs w:val="20"/>
        </w:rPr>
        <w:t>Thursday, January 30th</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sz w:val="20"/>
          <w:szCs w:val="20"/>
        </w:rPr>
        <w:t>8:10 IEP OV - with Brenda</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sz w:val="20"/>
          <w:szCs w:val="20"/>
        </w:rPr>
        <w:t xml:space="preserve">Building </w:t>
      </w:r>
      <w:proofErr w:type="spellStart"/>
      <w:r w:rsidRPr="003B2DA9">
        <w:rPr>
          <w:rFonts w:ascii="Arial for Sunburst" w:hAnsi="Arial for Sunburst" w:cs="Arial for Sunburst"/>
          <w:sz w:val="20"/>
          <w:szCs w:val="20"/>
        </w:rPr>
        <w:t>RtI</w:t>
      </w:r>
      <w:proofErr w:type="spellEnd"/>
      <w:r w:rsidRPr="003B2DA9">
        <w:rPr>
          <w:rFonts w:ascii="Arial for Sunburst" w:hAnsi="Arial for Sunburst" w:cs="Arial for Sunburst"/>
          <w:sz w:val="20"/>
          <w:szCs w:val="20"/>
        </w:rPr>
        <w:t xml:space="preserve"> - 12:15-4:00</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b/>
          <w:bCs/>
          <w:sz w:val="20"/>
          <w:szCs w:val="20"/>
        </w:rPr>
        <w:t>Friday, January 31st</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sz w:val="20"/>
          <w:szCs w:val="20"/>
        </w:rPr>
        <w:t xml:space="preserve">8:10 - 4th grade </w:t>
      </w:r>
      <w:proofErr w:type="spellStart"/>
      <w:r w:rsidRPr="003B2DA9">
        <w:rPr>
          <w:rFonts w:ascii="Arial for Sunburst" w:hAnsi="Arial for Sunburst" w:cs="Arial for Sunburst"/>
          <w:sz w:val="20"/>
          <w:szCs w:val="20"/>
        </w:rPr>
        <w:t>RtI</w:t>
      </w:r>
      <w:proofErr w:type="spellEnd"/>
      <w:r w:rsidRPr="003B2DA9">
        <w:rPr>
          <w:rFonts w:ascii="Arial for Sunburst" w:hAnsi="Arial for Sunburst" w:cs="Arial for Sunburst"/>
          <w:sz w:val="20"/>
          <w:szCs w:val="20"/>
        </w:rPr>
        <w:t xml:space="preserve"> meeting?</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r w:rsidRPr="003B2DA9">
        <w:rPr>
          <w:rFonts w:ascii="Arial for Sunburst" w:hAnsi="Arial for Sunburst" w:cs="Arial for Sunburst"/>
          <w:sz w:val="20"/>
          <w:szCs w:val="20"/>
        </w:rPr>
        <w:t>9:30-1:30 - Principals' meeting with Wendy - ECC</w:t>
      </w:r>
    </w:p>
    <w:p w:rsidR="003B2DA9" w:rsidRPr="003B2DA9" w:rsidRDefault="003B2DA9" w:rsidP="003B2DA9">
      <w:pPr>
        <w:widowControl w:val="0"/>
        <w:autoSpaceDE w:val="0"/>
        <w:autoSpaceDN w:val="0"/>
        <w:adjustRightInd w:val="0"/>
        <w:rPr>
          <w:rFonts w:ascii="Arial for Sunburst" w:hAnsi="Arial for Sunburst" w:cs="Arial for Sunburst"/>
          <w:sz w:val="20"/>
          <w:szCs w:val="20"/>
        </w:rPr>
      </w:pPr>
    </w:p>
    <w:p w:rsidR="003B2DA9" w:rsidRPr="003B2DA9" w:rsidRDefault="003B2DA9" w:rsidP="003B2DA9">
      <w:pPr>
        <w:rPr>
          <w:sz w:val="20"/>
          <w:szCs w:val="20"/>
        </w:rPr>
      </w:pPr>
      <w:r w:rsidRPr="003B2DA9">
        <w:rPr>
          <w:rFonts w:ascii="Arial for Sunburst" w:hAnsi="Arial for Sunburst" w:cs="Arial for Sunburst"/>
          <w:b/>
          <w:bCs/>
          <w:noProof/>
          <w:sz w:val="20"/>
          <w:szCs w:val="20"/>
        </w:rPr>
        <w:drawing>
          <wp:inline distT="0" distB="0" distL="0" distR="0" wp14:anchorId="4F3EB605" wp14:editId="33D9C7D7">
            <wp:extent cx="4227195" cy="6351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27195" cy="6351270"/>
                    </a:xfrm>
                    <a:prstGeom prst="rect">
                      <a:avLst/>
                    </a:prstGeom>
                    <a:noFill/>
                    <a:ln>
                      <a:noFill/>
                    </a:ln>
                  </pic:spPr>
                </pic:pic>
              </a:graphicData>
            </a:graphic>
          </wp:inline>
        </w:drawing>
      </w:r>
    </w:p>
    <w:sectPr w:rsidR="003B2DA9" w:rsidRPr="003B2DA9" w:rsidSect="003B2DA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for Sunburst">
    <w:panose1 w:val="020B060402020202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EAD"/>
    <w:rsid w:val="0007679D"/>
    <w:rsid w:val="003B2DA9"/>
    <w:rsid w:val="003D72EE"/>
    <w:rsid w:val="00C32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2DA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2DA9"/>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2DA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2DA9"/>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ebmail.franklin.k12.wi.us/owa/redir.aspx?C=2cfc29ea303b48b58e649be0478a63aa&amp;URL=http%3a%2f%2fyoutu.be%2fprdP7XgjI6I" TargetMode="External"/><Relationship Id="rId12" Type="http://schemas.openxmlformats.org/officeDocument/2006/relationships/hyperlink" Target="https://docs.google.com/a/franklin.k12.wi.us/spreadsheet/ccc?key=0AgbEs5UlEkNedFB4d2FxVGQteEFjQUJDUWpxdTdSckE#gid=0" TargetMode="External"/><Relationship Id="rId13" Type="http://schemas.openxmlformats.org/officeDocument/2006/relationships/hyperlink" Target="http://www.nwea.org/sites/www.nwea.org/files/tutorials/primary-warmup/index.html" TargetMode="External"/><Relationship Id="rId14" Type="http://schemas.openxmlformats.org/officeDocument/2006/relationships/hyperlink" Target="http://countrydale-fps.wikispaces.com/Educator+Effectiveness" TargetMode="External"/><Relationship Id="rId15" Type="http://schemas.openxmlformats.org/officeDocument/2006/relationships/image" Target="media/image1.jpeg"/><Relationship Id="rId16" Type="http://schemas.openxmlformats.org/officeDocument/2006/relationships/hyperlink" Target="https://www.lernerbooks.com/pages/teaching-text-features.aspx" TargetMode="External"/><Relationship Id="rId17" Type="http://schemas.openxmlformats.org/officeDocument/2006/relationships/image" Target="media/image2.jpeg"/><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countrydale-fps.wikispaces.com/file/view/Book%20Study%20schedule-5.docx/485363686/Book%20Study%20schedule-5.docx" TargetMode="External"/><Relationship Id="rId7" Type="http://schemas.openxmlformats.org/officeDocument/2006/relationships/hyperlink" Target="https://docs.google.com/a/franklin.k12.wi.us/spreadsheet/ccc?key=0AgbEs5UlEkNedDlkeHlfeUNFZnprb3JKMGxiUDZHa1E&amp;usp=drive_web#gid=0" TargetMode="External"/><Relationship Id="rId8" Type="http://schemas.openxmlformats.org/officeDocument/2006/relationships/hyperlink" Target="http://countrydale-fps.wikispaces.com/Assessment+Information" TargetMode="External"/><Relationship Id="rId9" Type="http://schemas.openxmlformats.org/officeDocument/2006/relationships/hyperlink" Target="https://docs.google.com/a/franklin.k12.wi.us/spreadsheet/ccc?key=0AgbEs5UlEkNedFpaSzhnNmY1YmliOEJBa20ybzBIbnc#gid=0" TargetMode="External"/><Relationship Id="rId10" Type="http://schemas.openxmlformats.org/officeDocument/2006/relationships/hyperlink" Target="https://webmail.franklin.k12.wi.us/owa/redir.aspx?C=2cfc29ea303b48b58e649be0478a63aa&amp;URL=http%3a%2f%2fyoutu.be%2fTBRelGmgRp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5118</Characters>
  <Application>Microsoft Macintosh Word</Application>
  <DocSecurity>0</DocSecurity>
  <Lines>42</Lines>
  <Paragraphs>12</Paragraphs>
  <ScaleCrop>false</ScaleCrop>
  <Company>FPS</Company>
  <LinksUpToDate>false</LinksUpToDate>
  <CharactersWithSpaces>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2</cp:revision>
  <dcterms:created xsi:type="dcterms:W3CDTF">2014-02-02T14:12:00Z</dcterms:created>
  <dcterms:modified xsi:type="dcterms:W3CDTF">2014-02-02T14:12:00Z</dcterms:modified>
</cp:coreProperties>
</file>